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205C95E1" w:rsidR="00E82B0C" w:rsidRPr="006B59D7" w:rsidRDefault="006B59D7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6B59D7">
        <w:rPr>
          <w:i/>
          <w:iCs/>
          <w:color w:val="000000"/>
          <w:sz w:val="18"/>
          <w:szCs w:val="22"/>
        </w:rPr>
        <w:t>Z</w:t>
      </w:r>
      <w:r w:rsidR="00E82B0C" w:rsidRPr="006B59D7">
        <w:rPr>
          <w:i/>
          <w:iCs/>
          <w:color w:val="000000"/>
          <w:sz w:val="18"/>
          <w:szCs w:val="22"/>
        </w:rPr>
        <w:t>ałącznik</w:t>
      </w:r>
      <w:r w:rsidR="00E82B0C" w:rsidRPr="006B59D7">
        <w:rPr>
          <w:bCs/>
          <w:i/>
          <w:iCs/>
          <w:color w:val="000000"/>
          <w:sz w:val="18"/>
          <w:szCs w:val="22"/>
        </w:rPr>
        <w:t xml:space="preserve"> </w:t>
      </w:r>
      <w:r w:rsidRPr="006B59D7">
        <w:rPr>
          <w:i/>
          <w:iCs/>
          <w:color w:val="000000"/>
          <w:sz w:val="18"/>
          <w:szCs w:val="22"/>
        </w:rPr>
        <w:t>n</w:t>
      </w:r>
      <w:r w:rsidR="00E82B0C" w:rsidRPr="006B59D7">
        <w:rPr>
          <w:i/>
          <w:iCs/>
          <w:color w:val="000000"/>
          <w:sz w:val="18"/>
          <w:szCs w:val="22"/>
        </w:rPr>
        <w:t xml:space="preserve">r </w:t>
      </w:r>
      <w:r w:rsidR="004E50CA" w:rsidRPr="006B59D7">
        <w:rPr>
          <w:i/>
          <w:iCs/>
          <w:color w:val="000000"/>
          <w:sz w:val="18"/>
          <w:szCs w:val="22"/>
        </w:rPr>
        <w:t>5</w:t>
      </w:r>
      <w:r w:rsidRPr="006B59D7">
        <w:rPr>
          <w:i/>
          <w:iCs/>
          <w:color w:val="000000"/>
          <w:sz w:val="18"/>
          <w:szCs w:val="22"/>
        </w:rPr>
        <w:t xml:space="preserve"> do SWZ</w:t>
      </w:r>
      <w:r w:rsidR="009976A4" w:rsidRPr="006B59D7">
        <w:rPr>
          <w:i/>
          <w:iCs/>
          <w:color w:val="000000"/>
          <w:sz w:val="18"/>
          <w:szCs w:val="22"/>
        </w:rPr>
        <w:t xml:space="preserve"> </w:t>
      </w:r>
    </w:p>
    <w:p w14:paraId="598549E5" w14:textId="2602D0C3" w:rsidR="00AD77A4" w:rsidRPr="004B46A7" w:rsidRDefault="00AD77A4">
      <w:pPr>
        <w:widowControl w:val="0"/>
        <w:rPr>
          <w:color w:val="000000"/>
          <w:sz w:val="14"/>
        </w:rPr>
      </w:pPr>
    </w:p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11C0A3A7" w14:textId="2652F006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03BCE56A" w14:textId="77777777" w:rsidR="00D95825" w:rsidRPr="004B46A7" w:rsidRDefault="00D95825" w:rsidP="00D95825">
      <w:pPr>
        <w:spacing w:line="480" w:lineRule="auto"/>
        <w:rPr>
          <w:b/>
          <w:sz w:val="21"/>
          <w:szCs w:val="21"/>
        </w:rPr>
      </w:pPr>
      <w:r w:rsidRPr="004B46A7">
        <w:rPr>
          <w:b/>
          <w:sz w:val="21"/>
          <w:szCs w:val="21"/>
        </w:rPr>
        <w:t>Wykonawca</w:t>
      </w:r>
    </w:p>
    <w:p w14:paraId="00B9C32B" w14:textId="3B2C2525" w:rsidR="00D95825" w:rsidRPr="004B46A7" w:rsidRDefault="00D95825" w:rsidP="00D95825">
      <w:pPr>
        <w:spacing w:line="480" w:lineRule="auto"/>
        <w:ind w:right="5954"/>
        <w:rPr>
          <w:sz w:val="21"/>
          <w:szCs w:val="21"/>
        </w:rPr>
      </w:pPr>
      <w:r w:rsidRPr="004B46A7">
        <w:rPr>
          <w:sz w:val="21"/>
          <w:szCs w:val="21"/>
        </w:rPr>
        <w:t>…………………………………………………………………………</w:t>
      </w:r>
      <w:r w:rsidR="000A5E1E" w:rsidRPr="004B46A7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4B46A7" w:rsidRDefault="00D95825" w:rsidP="00D95825">
      <w:pPr>
        <w:ind w:right="5953"/>
        <w:rPr>
          <w:i/>
          <w:sz w:val="16"/>
          <w:szCs w:val="16"/>
        </w:rPr>
      </w:pPr>
      <w:r w:rsidRPr="004B46A7">
        <w:rPr>
          <w:i/>
          <w:sz w:val="16"/>
          <w:szCs w:val="16"/>
        </w:rPr>
        <w:t>(pełna nazwa/firma, adres, w zależności od podmiotu: NIP, KRS/</w:t>
      </w:r>
      <w:proofErr w:type="spellStart"/>
      <w:r w:rsidRPr="004B46A7">
        <w:rPr>
          <w:i/>
          <w:sz w:val="16"/>
          <w:szCs w:val="16"/>
        </w:rPr>
        <w:t>CEiDG</w:t>
      </w:r>
      <w:proofErr w:type="spellEnd"/>
      <w:r w:rsidRPr="004B46A7">
        <w:rPr>
          <w:i/>
          <w:sz w:val="16"/>
          <w:szCs w:val="16"/>
        </w:rPr>
        <w:t>)</w:t>
      </w:r>
    </w:p>
    <w:p w14:paraId="051D95D0" w14:textId="77777777" w:rsidR="002636D0" w:rsidRPr="004B46A7" w:rsidRDefault="002636D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bookmarkStart w:id="0" w:name="_Hlk65820424"/>
    </w:p>
    <w:p w14:paraId="6F8A3505" w14:textId="51FA29AC" w:rsidR="00D95825" w:rsidRPr="004B46A7" w:rsidRDefault="002B2D5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4B46A7">
        <w:rPr>
          <w:bCs/>
          <w:i/>
          <w:iCs/>
          <w:color w:val="FF0000"/>
          <w:sz w:val="20"/>
          <w:szCs w:val="20"/>
        </w:rPr>
        <w:t xml:space="preserve">Oświadczenie składane </w:t>
      </w:r>
      <w:r w:rsidR="00D86D70" w:rsidRPr="004B46A7">
        <w:rPr>
          <w:bCs/>
          <w:i/>
          <w:iCs/>
          <w:color w:val="FF0000"/>
          <w:sz w:val="20"/>
          <w:szCs w:val="20"/>
        </w:rPr>
        <w:t>na wezwanie Zamawiającego (art. 274 ust. 1 p.z.p.)</w:t>
      </w:r>
    </w:p>
    <w:bookmarkEnd w:id="0"/>
    <w:p w14:paraId="12F3684F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>Oświadczenie wykonawcy</w:t>
      </w:r>
    </w:p>
    <w:p w14:paraId="1EF55852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 xml:space="preserve">w zakresie art. 108 ust. 1 pkt 5 ustawy </w:t>
      </w:r>
      <w:proofErr w:type="spellStart"/>
      <w:r w:rsidRPr="004B46A7">
        <w:rPr>
          <w:b/>
          <w:sz w:val="21"/>
          <w:szCs w:val="21"/>
          <w:u w:val="single"/>
        </w:rPr>
        <w:t>p.z.p</w:t>
      </w:r>
      <w:proofErr w:type="spellEnd"/>
      <w:r w:rsidRPr="004B46A7">
        <w:rPr>
          <w:b/>
          <w:sz w:val="21"/>
          <w:szCs w:val="21"/>
          <w:u w:val="single"/>
        </w:rPr>
        <w:t>. o braku przynależności</w:t>
      </w:r>
    </w:p>
    <w:p w14:paraId="454A0F6A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 xml:space="preserve">  do tej samej grupy kapitałowej</w:t>
      </w:r>
    </w:p>
    <w:p w14:paraId="459C9818" w14:textId="77777777" w:rsidR="00D95825" w:rsidRPr="004B46A7" w:rsidRDefault="00D95825" w:rsidP="00D95825">
      <w:pPr>
        <w:jc w:val="center"/>
        <w:rPr>
          <w:b/>
          <w:sz w:val="21"/>
          <w:szCs w:val="21"/>
        </w:rPr>
      </w:pPr>
    </w:p>
    <w:p w14:paraId="2383B008" w14:textId="6CC12736" w:rsidR="00D95825" w:rsidRPr="006B59D7" w:rsidRDefault="00D86D70" w:rsidP="006B59D7">
      <w:pPr>
        <w:widowControl w:val="0"/>
        <w:tabs>
          <w:tab w:val="left" w:pos="284"/>
          <w:tab w:val="left" w:pos="360"/>
        </w:tabs>
        <w:overflowPunct w:val="0"/>
        <w:spacing w:line="276" w:lineRule="auto"/>
        <w:ind w:right="142"/>
        <w:rPr>
          <w:iCs/>
          <w:sz w:val="22"/>
          <w:szCs w:val="22"/>
        </w:rPr>
      </w:pPr>
      <w:r w:rsidRPr="004B46A7">
        <w:rPr>
          <w:color w:val="000000"/>
          <w:sz w:val="21"/>
          <w:szCs w:val="21"/>
        </w:rPr>
        <w:t>Składając ofertę w postępowaniu o udzielenie zamówienia</w:t>
      </w:r>
      <w:r w:rsidRPr="004B46A7">
        <w:rPr>
          <w:sz w:val="21"/>
          <w:szCs w:val="21"/>
        </w:rPr>
        <w:t xml:space="preserve"> </w:t>
      </w:r>
      <w:r w:rsidR="00D95825" w:rsidRPr="004B46A7">
        <w:rPr>
          <w:sz w:val="21"/>
          <w:szCs w:val="21"/>
        </w:rPr>
        <w:t>pn.</w:t>
      </w:r>
      <w:r w:rsidR="00D95825" w:rsidRPr="004B46A7">
        <w:rPr>
          <w:b/>
          <w:sz w:val="21"/>
          <w:szCs w:val="21"/>
        </w:rPr>
        <w:t xml:space="preserve"> </w:t>
      </w:r>
      <w:r w:rsidR="006B59D7">
        <w:rPr>
          <w:b/>
          <w:iCs/>
          <w:sz w:val="22"/>
          <w:szCs w:val="22"/>
        </w:rPr>
        <w:t>„Budowa sieci kanalizacji deszczowej w obszarze ul. Warmińskiej, Krasickiego, Kolejowej, Chrobrego i Jagiełły. Zadanie realizowane w ramach Rządowego Funduszu Inwestycji Lokalnych, Fundusz Przeciwdziałania COVID-19 dla gmin i powiatów”</w:t>
      </w:r>
      <w:r w:rsidR="00D95825" w:rsidRPr="006B59D7">
        <w:rPr>
          <w:bCs/>
          <w:sz w:val="21"/>
          <w:szCs w:val="21"/>
        </w:rPr>
        <w:t>,</w:t>
      </w:r>
      <w:r w:rsidR="00D95825" w:rsidRPr="004B46A7">
        <w:rPr>
          <w:b/>
          <w:sz w:val="21"/>
          <w:szCs w:val="21"/>
        </w:rPr>
        <w:t xml:space="preserve"> </w:t>
      </w:r>
      <w:r w:rsidRPr="004B46A7">
        <w:rPr>
          <w:sz w:val="21"/>
          <w:szCs w:val="21"/>
        </w:rPr>
        <w:t>informujemy, że</w:t>
      </w:r>
      <w:r w:rsidR="00D95825" w:rsidRPr="004B46A7">
        <w:rPr>
          <w:sz w:val="21"/>
          <w:szCs w:val="21"/>
        </w:rPr>
        <w:t>:</w:t>
      </w:r>
    </w:p>
    <w:p w14:paraId="0E04D82F" w14:textId="77777777" w:rsidR="00D95825" w:rsidRPr="004B46A7" w:rsidRDefault="00D95825" w:rsidP="00D95825">
      <w:pPr>
        <w:ind w:firstLine="709"/>
        <w:jc w:val="both"/>
        <w:rPr>
          <w:sz w:val="21"/>
          <w:szCs w:val="21"/>
        </w:rPr>
      </w:pPr>
    </w:p>
    <w:p w14:paraId="41B18192" w14:textId="77777777" w:rsidR="00C5240E" w:rsidRPr="004B46A7" w:rsidRDefault="00C5240E" w:rsidP="00C5240E">
      <w:pPr>
        <w:jc w:val="both"/>
        <w:rPr>
          <w:bCs/>
          <w:sz w:val="20"/>
          <w:szCs w:val="20"/>
        </w:rPr>
      </w:pPr>
      <w:r w:rsidRPr="004B46A7">
        <w:rPr>
          <w:sz w:val="20"/>
          <w:szCs w:val="20"/>
        </w:rPr>
        <w:t>informujemy, że:</w:t>
      </w:r>
    </w:p>
    <w:p w14:paraId="51C48DC3" w14:textId="01FAD7B1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0"/>
          <w:szCs w:val="20"/>
        </w:rPr>
      </w:pPr>
      <w:r w:rsidRPr="004B46A7">
        <w:rPr>
          <w:b/>
          <w:sz w:val="20"/>
          <w:szCs w:val="20"/>
        </w:rPr>
        <w:t>nie należymy do tej samej grupy kapitałowej w rozumieniu ustawy z dnia 16 lutego 2007 r. o ochronie konkurencji i konsumentów (t. j. - Dz. U. z 2020 r., poz. 1076 ze zm.)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 xml:space="preserve">z innym Wykonawcą, który złożył odrębną ofertę </w:t>
      </w:r>
      <w:r w:rsidRPr="004B46A7">
        <w:rPr>
          <w:b/>
          <w:sz w:val="20"/>
          <w:szCs w:val="20"/>
        </w:rPr>
        <w:br/>
        <w:t>w postępowaniu,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>*</w:t>
      </w:r>
    </w:p>
    <w:p w14:paraId="7C7F55DE" w14:textId="77777777" w:rsidR="00C5240E" w:rsidRPr="004B46A7" w:rsidRDefault="00C5240E" w:rsidP="00C5240E">
      <w:pPr>
        <w:contextualSpacing/>
        <w:jc w:val="both"/>
        <w:rPr>
          <w:b/>
          <w:sz w:val="20"/>
          <w:szCs w:val="20"/>
        </w:rPr>
      </w:pPr>
    </w:p>
    <w:p w14:paraId="3C0E124C" w14:textId="20BEEE23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8"/>
          <w:szCs w:val="28"/>
        </w:rPr>
      </w:pPr>
      <w:r w:rsidRPr="004B46A7">
        <w:rPr>
          <w:b/>
          <w:sz w:val="20"/>
          <w:szCs w:val="20"/>
        </w:rPr>
        <w:t xml:space="preserve">należymy do tej samej grupy kapitałowej w rozumieniu ustawy z dnia 16 lutego 2007 r. o ochronie konkurencji </w:t>
      </w:r>
      <w:r w:rsidRPr="004B46A7">
        <w:rPr>
          <w:b/>
          <w:sz w:val="20"/>
          <w:szCs w:val="20"/>
        </w:rPr>
        <w:br/>
        <w:t>i konsumentów (t. j. - Dz. U. z 2020 r., poz. 1076 ze zm.) z niżej wymienionymi Wykonawcami, którzy złożyli odrębne oferty w postępowaniu: *</w:t>
      </w:r>
    </w:p>
    <w:p w14:paraId="2EA85C28" w14:textId="77777777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10"/>
          <w:szCs w:val="10"/>
        </w:rPr>
      </w:pPr>
    </w:p>
    <w:p w14:paraId="02E0AFC6" w14:textId="16073C7E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Lista podmiotów, którzy złożyli odrębne oferty w niniejszym postepowaniu należących do tej samej grupy kapitałowej (nazwa i adres podmiotu)</w:t>
      </w:r>
    </w:p>
    <w:p w14:paraId="00C40152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7A7357B7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5F90FC5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4B0B7A9" w14:textId="5923EAF9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(…)</w:t>
      </w:r>
    </w:p>
    <w:p w14:paraId="50DFD36E" w14:textId="7A82ADC6" w:rsidR="00D95825" w:rsidRPr="004B46A7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</w:rPr>
      </w:pPr>
      <w:r w:rsidRPr="004B46A7">
        <w:rPr>
          <w:rFonts w:ascii="Times New Roman" w:hAnsi="Times New Roman" w:cs="Times New Roman"/>
          <w:color w:val="000000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4B46A7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  <w:r w:rsidRPr="004B46A7">
        <w:rPr>
          <w:rFonts w:ascii="Times New Roman" w:hAnsi="Times New Roman" w:cs="Times New Roman"/>
          <w:i/>
          <w:iCs/>
          <w:spacing w:val="4"/>
          <w:sz w:val="14"/>
          <w:szCs w:val="14"/>
        </w:rPr>
        <w:t>* niewłaściwe skreślić</w:t>
      </w:r>
    </w:p>
    <w:p w14:paraId="56CECC0D" w14:textId="77777777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61D5E60F" w:rsidR="00E82B0C" w:rsidRPr="004B46A7" w:rsidRDefault="00E82B0C">
      <w:pPr>
        <w:jc w:val="both"/>
        <w:rPr>
          <w:i/>
          <w:iCs/>
          <w:color w:val="000000"/>
          <w:sz w:val="20"/>
          <w:szCs w:val="20"/>
        </w:rPr>
      </w:pPr>
      <w:r w:rsidRPr="004B46A7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4B46A7">
        <w:rPr>
          <w:i/>
          <w:iCs/>
          <w:color w:val="000000"/>
          <w:sz w:val="20"/>
          <w:szCs w:val="20"/>
        </w:rPr>
        <w:t>20</w:t>
      </w:r>
      <w:r w:rsidR="00977F4B" w:rsidRPr="004B46A7">
        <w:rPr>
          <w:i/>
          <w:iCs/>
          <w:color w:val="000000"/>
          <w:sz w:val="20"/>
          <w:szCs w:val="20"/>
        </w:rPr>
        <w:t>2</w:t>
      </w:r>
      <w:r w:rsidR="008908E8" w:rsidRPr="004B46A7">
        <w:rPr>
          <w:i/>
          <w:iCs/>
          <w:color w:val="000000"/>
          <w:sz w:val="20"/>
          <w:szCs w:val="20"/>
        </w:rPr>
        <w:t>1</w:t>
      </w:r>
      <w:r w:rsidRPr="004B46A7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4B46A7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4B46A7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4B46A7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4B46A7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4B46A7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4B46A7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4B46A7">
        <w:rPr>
          <w:color w:val="000000"/>
          <w:sz w:val="16"/>
          <w:szCs w:val="16"/>
        </w:rPr>
        <w:t>Podpis</w:t>
      </w:r>
    </w:p>
    <w:p w14:paraId="42FACE8F" w14:textId="3CD44C81" w:rsidR="00BA7692" w:rsidRPr="004B46A7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4B46A7">
        <w:rPr>
          <w:color w:val="000000"/>
        </w:rPr>
        <w:t xml:space="preserve"> </w:t>
      </w:r>
    </w:p>
    <w:p w14:paraId="6715691A" w14:textId="77777777" w:rsidR="002328E4" w:rsidRPr="004B46A7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7152F4C" w14:textId="3667D6DA" w:rsidR="00BA7692" w:rsidRPr="004B46A7" w:rsidRDefault="00BA7692" w:rsidP="00BA7692">
      <w:pPr>
        <w:jc w:val="center"/>
        <w:rPr>
          <w:b/>
          <w:sz w:val="20"/>
          <w:szCs w:val="20"/>
        </w:rPr>
      </w:pPr>
      <w:r w:rsidRPr="006B59D7">
        <w:rPr>
          <w:b/>
          <w:sz w:val="20"/>
          <w:szCs w:val="20"/>
          <w:u w:val="single"/>
        </w:rPr>
        <w:t xml:space="preserve">UWAGA. </w:t>
      </w:r>
      <w:r w:rsidRPr="006B59D7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6B59D7">
        <w:rPr>
          <w:b/>
          <w:sz w:val="20"/>
          <w:szCs w:val="20"/>
        </w:rPr>
        <w:t>ne</w:t>
      </w:r>
      <w:proofErr w:type="spellEnd"/>
      <w:r w:rsidRPr="006B59D7">
        <w:rPr>
          <w:b/>
          <w:sz w:val="20"/>
          <w:szCs w:val="20"/>
        </w:rPr>
        <w:t xml:space="preserve"> do składania oświadczeń woli w imieniu Wykonawcy</w:t>
      </w:r>
    </w:p>
    <w:p w14:paraId="697256C7" w14:textId="35BE3928" w:rsidR="00F837A1" w:rsidRPr="004B46A7" w:rsidRDefault="00F837A1">
      <w:pPr>
        <w:rPr>
          <w:i/>
          <w:color w:val="000000"/>
          <w:sz w:val="16"/>
          <w:szCs w:val="16"/>
        </w:rPr>
      </w:pPr>
    </w:p>
    <w:sectPr w:rsidR="00F837A1" w:rsidRPr="004B46A7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C061" w14:textId="77777777" w:rsidR="009D087B" w:rsidRDefault="009D087B">
      <w:r>
        <w:separator/>
      </w:r>
    </w:p>
  </w:endnote>
  <w:endnote w:type="continuationSeparator" w:id="0">
    <w:p w14:paraId="27D7D9AC" w14:textId="77777777" w:rsidR="009D087B" w:rsidRDefault="009D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1A77D" w14:textId="77777777" w:rsidR="009D087B" w:rsidRDefault="009D087B">
      <w:r>
        <w:separator/>
      </w:r>
    </w:p>
  </w:footnote>
  <w:footnote w:type="continuationSeparator" w:id="0">
    <w:p w14:paraId="6C183F55" w14:textId="77777777" w:rsidR="009D087B" w:rsidRDefault="009D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1"/>
  </w:num>
  <w:num w:numId="3">
    <w:abstractNumId w:val="35"/>
  </w:num>
  <w:num w:numId="4">
    <w:abstractNumId w:val="62"/>
  </w:num>
  <w:num w:numId="5">
    <w:abstractNumId w:val="73"/>
  </w:num>
  <w:num w:numId="6">
    <w:abstractNumId w:val="89"/>
  </w:num>
  <w:num w:numId="7">
    <w:abstractNumId w:val="78"/>
  </w:num>
  <w:num w:numId="8">
    <w:abstractNumId w:val="51"/>
  </w:num>
  <w:num w:numId="9">
    <w:abstractNumId w:val="67"/>
  </w:num>
  <w:num w:numId="10">
    <w:abstractNumId w:val="66"/>
  </w:num>
  <w:num w:numId="11">
    <w:abstractNumId w:val="48"/>
  </w:num>
  <w:num w:numId="12">
    <w:abstractNumId w:val="38"/>
  </w:num>
  <w:num w:numId="13">
    <w:abstractNumId w:val="50"/>
  </w:num>
  <w:num w:numId="14">
    <w:abstractNumId w:val="60"/>
  </w:num>
  <w:num w:numId="15">
    <w:abstractNumId w:val="72"/>
  </w:num>
  <w:num w:numId="16">
    <w:abstractNumId w:val="52"/>
  </w:num>
  <w:num w:numId="17">
    <w:abstractNumId w:val="44"/>
  </w:num>
  <w:num w:numId="18">
    <w:abstractNumId w:val="32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3"/>
  </w:num>
  <w:num w:numId="26">
    <w:abstractNumId w:val="79"/>
  </w:num>
  <w:num w:numId="27">
    <w:abstractNumId w:val="54"/>
  </w:num>
  <w:num w:numId="28">
    <w:abstractNumId w:val="61"/>
  </w:num>
  <w:num w:numId="29">
    <w:abstractNumId w:val="33"/>
  </w:num>
  <w:num w:numId="30">
    <w:abstractNumId w:val="92"/>
  </w:num>
  <w:num w:numId="31">
    <w:abstractNumId w:val="45"/>
  </w:num>
  <w:num w:numId="32">
    <w:abstractNumId w:val="88"/>
  </w:num>
  <w:num w:numId="33">
    <w:abstractNumId w:val="63"/>
  </w:num>
  <w:num w:numId="34">
    <w:abstractNumId w:val="41"/>
  </w:num>
  <w:num w:numId="35">
    <w:abstractNumId w:val="55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49"/>
  </w:num>
  <w:num w:numId="41">
    <w:abstractNumId w:val="42"/>
  </w:num>
  <w:num w:numId="42">
    <w:abstractNumId w:val="90"/>
  </w:num>
  <w:num w:numId="43">
    <w:abstractNumId w:val="37"/>
  </w:num>
  <w:num w:numId="44">
    <w:abstractNumId w:val="47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39"/>
  </w:num>
  <w:num w:numId="52">
    <w:abstractNumId w:val="77"/>
  </w:num>
  <w:num w:numId="53">
    <w:abstractNumId w:val="76"/>
  </w:num>
  <w:num w:numId="54">
    <w:abstractNumId w:val="93"/>
  </w:num>
  <w:num w:numId="55">
    <w:abstractNumId w:val="36"/>
  </w:num>
  <w:num w:numId="56">
    <w:abstractNumId w:val="46"/>
  </w:num>
  <w:num w:numId="57">
    <w:abstractNumId w:val="87"/>
  </w:num>
  <w:num w:numId="58">
    <w:abstractNumId w:val="43"/>
  </w:num>
  <w:num w:numId="59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6A7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2010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6</cp:revision>
  <cp:lastPrinted>2021-05-19T08:45:00Z</cp:lastPrinted>
  <dcterms:created xsi:type="dcterms:W3CDTF">2021-04-30T10:06:00Z</dcterms:created>
  <dcterms:modified xsi:type="dcterms:W3CDTF">2021-05-19T08:45:00Z</dcterms:modified>
</cp:coreProperties>
</file>